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21364D" w:rsidRPr="006255FE" w:rsidTr="00664C9B">
        <w:tc>
          <w:tcPr>
            <w:tcW w:w="2660" w:type="dxa"/>
          </w:tcPr>
          <w:p w:rsidR="0021364D" w:rsidRPr="006255FE" w:rsidRDefault="0021364D" w:rsidP="00664C9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:rsidR="0021364D" w:rsidRPr="006255FE" w:rsidRDefault="00AF061C" w:rsidP="00AF061C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3C7B17">
              <w:rPr>
                <w:rFonts w:ascii="Arial" w:hAnsi="Arial" w:cs="Arial"/>
                <w:b/>
                <w:szCs w:val="20"/>
              </w:rPr>
              <w:t>Tiskarske storitve za potrebe Ministrstva za zunanje zadeve in predstavništev Republike Slovenije v tujini</w:t>
            </w:r>
          </w:p>
        </w:tc>
      </w:tr>
      <w:tr w:rsidR="0021364D" w:rsidRPr="006255FE" w:rsidTr="00664C9B">
        <w:tc>
          <w:tcPr>
            <w:tcW w:w="2660" w:type="dxa"/>
          </w:tcPr>
          <w:p w:rsidR="0021364D" w:rsidRPr="006255FE" w:rsidRDefault="0021364D" w:rsidP="00664C9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:rsidR="0021364D" w:rsidRPr="006255FE" w:rsidRDefault="00AF061C" w:rsidP="00664C9B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29</w:t>
            </w:r>
            <w:r w:rsidR="0021364D" w:rsidRPr="006255FE">
              <w:rPr>
                <w:rFonts w:ascii="Arial" w:hAnsi="Arial" w:cs="Arial"/>
                <w:b/>
                <w:szCs w:val="20"/>
              </w:rPr>
              <w:t>/22 JN MZZ</w:t>
            </w:r>
          </w:p>
        </w:tc>
      </w:tr>
    </w:tbl>
    <w:p w:rsidR="0021364D" w:rsidRDefault="0021364D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</w:p>
    <w:p w:rsidR="0021364D" w:rsidRDefault="0021364D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</w:p>
    <w:p w:rsidR="00390DE6" w:rsidRDefault="00F26BA9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POOBLASTILO</w:t>
      </w:r>
      <w:r w:rsidR="006D4FC4" w:rsidRPr="00390DE6">
        <w:rPr>
          <w:rFonts w:ascii="Arial" w:hAnsi="Arial" w:cs="Arial"/>
          <w:b/>
          <w:bCs/>
          <w:sz w:val="24"/>
        </w:rPr>
        <w:t xml:space="preserve"> ZA PRIDOBITEV POTRDILA IZ KAZENSKE EVIDENCE </w:t>
      </w:r>
    </w:p>
    <w:p w:rsidR="00F26BA9" w:rsidRPr="00390DE6" w:rsidRDefault="006D4FC4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PRAVNIH OSEB</w:t>
      </w:r>
    </w:p>
    <w:p w:rsidR="00923C18" w:rsidRPr="00390DE6" w:rsidRDefault="00923C18" w:rsidP="00F26C04">
      <w:pPr>
        <w:spacing w:line="260" w:lineRule="exact"/>
        <w:rPr>
          <w:rFonts w:ascii="Arial" w:hAnsi="Arial" w:cs="Arial"/>
          <w:szCs w:val="20"/>
        </w:rPr>
      </w:pPr>
    </w:p>
    <w:p w:rsidR="008D33E1" w:rsidRPr="00390DE6" w:rsidRDefault="008D33E1" w:rsidP="00F26C04">
      <w:pPr>
        <w:spacing w:line="260" w:lineRule="exact"/>
        <w:rPr>
          <w:rFonts w:ascii="Arial" w:hAnsi="Arial" w:cs="Arial"/>
          <w:szCs w:val="20"/>
        </w:rPr>
      </w:pPr>
    </w:p>
    <w:p w:rsidR="00BC667D" w:rsidRPr="00390DE6" w:rsidRDefault="00BC667D" w:rsidP="00F26C04">
      <w:pPr>
        <w:spacing w:line="260" w:lineRule="exact"/>
        <w:rPr>
          <w:rFonts w:ascii="Arial" w:hAnsi="Arial" w:cs="Arial"/>
          <w:szCs w:val="20"/>
        </w:rPr>
      </w:pPr>
    </w:p>
    <w:tbl>
      <w:tblPr>
        <w:tblW w:w="96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23C18" w:rsidRPr="00390DE6" w:rsidTr="00F26C04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F26C04" w:rsidRDefault="00923C18" w:rsidP="00F26C0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26C04">
              <w:rPr>
                <w:rFonts w:ascii="Arial" w:hAnsi="Arial" w:cs="Arial"/>
                <w:b/>
                <w:bCs/>
                <w:szCs w:val="20"/>
              </w:rPr>
              <w:t>Podatki o pravni osebi</w:t>
            </w:r>
            <w:r w:rsidR="00994B35" w:rsidRPr="00F26C04">
              <w:rPr>
                <w:rFonts w:ascii="Arial" w:hAnsi="Arial" w:cs="Arial"/>
                <w:b/>
                <w:bCs/>
                <w:szCs w:val="20"/>
              </w:rPr>
              <w:t xml:space="preserve"> – ponudniku </w:t>
            </w: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21364D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21364D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Občina sedeža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21364D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Številka vpisa v sodni register (št. vložka)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21364D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94B35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Matična številka podjetja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21364D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94B35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B35" w:rsidRPr="00390DE6" w:rsidRDefault="00994B35" w:rsidP="00F26C04">
            <w:pPr>
              <w:pStyle w:val="TableContents"/>
              <w:spacing w:line="260" w:lineRule="exact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B35" w:rsidRPr="00390DE6" w:rsidRDefault="00994B35" w:rsidP="0021364D">
            <w:pPr>
              <w:pStyle w:val="TableContents"/>
              <w:spacing w:line="260" w:lineRule="exact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Preverjanje izpolnjevanja pogojev v postopku oddaje</w:t>
            </w:r>
            <w:r w:rsidR="0021364D">
              <w:rPr>
                <w:rFonts w:ascii="Arial" w:hAnsi="Arial" w:cs="Arial"/>
                <w:bCs/>
                <w:szCs w:val="20"/>
              </w:rPr>
              <w:t xml:space="preserve"> zgoraj navedenega</w:t>
            </w:r>
            <w:r w:rsidRPr="00390DE6">
              <w:rPr>
                <w:rFonts w:ascii="Arial" w:hAnsi="Arial" w:cs="Arial"/>
                <w:bCs/>
                <w:szCs w:val="20"/>
              </w:rPr>
              <w:t xml:space="preserve"> </w:t>
            </w:r>
            <w:r w:rsidR="00A96C33" w:rsidRPr="00390DE6">
              <w:rPr>
                <w:rFonts w:ascii="Arial" w:hAnsi="Arial" w:cs="Arial"/>
                <w:bCs/>
                <w:szCs w:val="20"/>
              </w:rPr>
              <w:t>javnega naročila</w:t>
            </w:r>
            <w:r w:rsidR="0021364D">
              <w:rPr>
                <w:rFonts w:ascii="Arial" w:hAnsi="Arial" w:cs="Arial"/>
                <w:bCs/>
                <w:szCs w:val="20"/>
              </w:rPr>
              <w:t>.</w:t>
            </w:r>
          </w:p>
        </w:tc>
      </w:tr>
    </w:tbl>
    <w:p w:rsidR="00923C18" w:rsidRPr="00390DE6" w:rsidRDefault="00923C18" w:rsidP="00F26C04">
      <w:pPr>
        <w:spacing w:line="260" w:lineRule="exact"/>
        <w:rPr>
          <w:rFonts w:ascii="Arial" w:hAnsi="Arial" w:cs="Arial"/>
          <w:szCs w:val="20"/>
        </w:rPr>
      </w:pPr>
    </w:p>
    <w:p w:rsidR="00836663" w:rsidRDefault="00836663" w:rsidP="00F26C04">
      <w:pPr>
        <w:spacing w:line="260" w:lineRule="exact"/>
        <w:rPr>
          <w:rFonts w:ascii="Arial" w:hAnsi="Arial" w:cs="Arial"/>
          <w:szCs w:val="20"/>
        </w:rPr>
      </w:pPr>
    </w:p>
    <w:p w:rsidR="001F3914" w:rsidRPr="00390DE6" w:rsidRDefault="001F3914" w:rsidP="00F26C04">
      <w:pPr>
        <w:spacing w:line="260" w:lineRule="exact"/>
        <w:rPr>
          <w:rFonts w:ascii="Arial" w:hAnsi="Arial" w:cs="Arial"/>
          <w:szCs w:val="20"/>
        </w:rPr>
      </w:pPr>
    </w:p>
    <w:p w:rsidR="00994B35" w:rsidRPr="00390DE6" w:rsidRDefault="00994B35" w:rsidP="00F26C04">
      <w:pPr>
        <w:spacing w:line="260" w:lineRule="exact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szCs w:val="20"/>
        </w:rPr>
        <w:t>Spodaj podpisani poo</w:t>
      </w:r>
      <w:r w:rsidR="0021364D">
        <w:rPr>
          <w:rFonts w:ascii="Arial" w:hAnsi="Arial" w:cs="Arial"/>
          <w:szCs w:val="20"/>
        </w:rPr>
        <w:t>blastitelj, pooblaščam Ministrstvo za zunanje zadeve</w:t>
      </w:r>
      <w:r w:rsidRPr="00390DE6">
        <w:rPr>
          <w:rFonts w:ascii="Arial" w:hAnsi="Arial" w:cs="Arial"/>
          <w:szCs w:val="20"/>
        </w:rPr>
        <w:t>, da za potrebe izv</w:t>
      </w:r>
      <w:r w:rsidR="00934F24">
        <w:rPr>
          <w:rFonts w:ascii="Arial" w:hAnsi="Arial" w:cs="Arial"/>
          <w:szCs w:val="20"/>
        </w:rPr>
        <w:t>edbe predmetnega javnega naročila</w:t>
      </w:r>
      <w:r w:rsidRPr="00390DE6">
        <w:rPr>
          <w:rFonts w:ascii="Arial" w:hAnsi="Arial" w:cs="Arial"/>
          <w:szCs w:val="20"/>
        </w:rPr>
        <w:t xml:space="preserve"> pridobi vse potrebne podatke oz. </w:t>
      </w:r>
      <w:r w:rsidR="00836663" w:rsidRPr="00390DE6">
        <w:rPr>
          <w:rFonts w:ascii="Arial" w:hAnsi="Arial" w:cs="Arial"/>
          <w:szCs w:val="20"/>
        </w:rPr>
        <w:t xml:space="preserve">potrdilo </w:t>
      </w:r>
      <w:r w:rsidRPr="00390DE6">
        <w:rPr>
          <w:rFonts w:ascii="Arial" w:hAnsi="Arial" w:cs="Arial"/>
          <w:szCs w:val="20"/>
        </w:rPr>
        <w:t>iz kazenske evidence</w:t>
      </w:r>
      <w:r w:rsidR="00F2624A" w:rsidRPr="00390DE6">
        <w:rPr>
          <w:rFonts w:ascii="Arial" w:hAnsi="Arial" w:cs="Arial"/>
          <w:szCs w:val="20"/>
        </w:rPr>
        <w:t xml:space="preserve"> pravnih oseb</w:t>
      </w:r>
      <w:r w:rsidRPr="00390DE6">
        <w:rPr>
          <w:rFonts w:ascii="Arial" w:hAnsi="Arial" w:cs="Arial"/>
          <w:szCs w:val="20"/>
        </w:rPr>
        <w:t xml:space="preserve"> Ministrstva za pravosodje</w:t>
      </w:r>
      <w:r w:rsidR="00836663" w:rsidRPr="00390DE6">
        <w:rPr>
          <w:rFonts w:ascii="Arial" w:hAnsi="Arial" w:cs="Arial"/>
          <w:szCs w:val="20"/>
        </w:rPr>
        <w:t>.</w:t>
      </w:r>
    </w:p>
    <w:p w:rsidR="00994B35" w:rsidRPr="00390DE6" w:rsidRDefault="00994B35" w:rsidP="00F26C04">
      <w:pPr>
        <w:spacing w:line="260" w:lineRule="exact"/>
        <w:rPr>
          <w:rFonts w:ascii="Arial" w:hAnsi="Arial" w:cs="Arial"/>
          <w:szCs w:val="20"/>
        </w:rPr>
      </w:pPr>
    </w:p>
    <w:p w:rsidR="0059118E" w:rsidRPr="00390DE6" w:rsidRDefault="0059118E" w:rsidP="00F26C04">
      <w:pPr>
        <w:spacing w:line="260" w:lineRule="exact"/>
        <w:rPr>
          <w:rFonts w:ascii="Arial" w:hAnsi="Arial" w:cs="Arial"/>
          <w:szCs w:val="20"/>
        </w:rPr>
      </w:pPr>
    </w:p>
    <w:p w:rsidR="009C331A" w:rsidRPr="00390DE6" w:rsidRDefault="0059118E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  <w:r w:rsidRPr="00390DE6">
        <w:rPr>
          <w:rFonts w:ascii="Arial" w:hAnsi="Arial" w:cs="Arial"/>
          <w:color w:val="000000"/>
          <w:szCs w:val="20"/>
        </w:rPr>
        <w:t>Pooblastitelj:</w:t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b/>
          <w:bCs/>
          <w:color w:val="000000"/>
          <w:szCs w:val="20"/>
        </w:rPr>
        <w:tab/>
      </w:r>
      <w:r w:rsidRPr="00390DE6">
        <w:rPr>
          <w:rFonts w:ascii="Arial" w:hAnsi="Arial" w:cs="Arial"/>
          <w:b/>
          <w:bCs/>
          <w:color w:val="000000"/>
          <w:szCs w:val="20"/>
        </w:rPr>
        <w:tab/>
      </w:r>
    </w:p>
    <w:p w:rsidR="009C331A" w:rsidRDefault="009C331A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p w:rsidR="00320B20" w:rsidRPr="00167859" w:rsidRDefault="00320B20" w:rsidP="00320B20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320B20" w:rsidRDefault="00AE4659" w:rsidP="00320B20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>Ime in priimek</w:t>
      </w:r>
      <w:r w:rsidR="00320B20">
        <w:rPr>
          <w:rFonts w:ascii="Arial" w:hAnsi="Arial" w:cs="Arial"/>
          <w:szCs w:val="20"/>
        </w:rPr>
        <w:t xml:space="preserve">: </w:t>
      </w:r>
      <w:r w:rsidR="00320B20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320B20" w:rsidRPr="00167859">
        <w:rPr>
          <w:rFonts w:ascii="Arial" w:hAnsi="Arial" w:cs="Arial"/>
        </w:rPr>
        <w:instrText xml:space="preserve"> FORMTEXT </w:instrText>
      </w:r>
      <w:r w:rsidR="00320B20" w:rsidRPr="00167859">
        <w:rPr>
          <w:rFonts w:ascii="Arial" w:hAnsi="Arial" w:cs="Arial"/>
        </w:rPr>
      </w:r>
      <w:r w:rsidR="00320B20" w:rsidRPr="00167859">
        <w:rPr>
          <w:rFonts w:ascii="Arial" w:hAnsi="Arial" w:cs="Arial"/>
        </w:rPr>
        <w:fldChar w:fldCharType="separate"/>
      </w:r>
      <w:r w:rsidR="00320B20" w:rsidRPr="00167859">
        <w:rPr>
          <w:rFonts w:ascii="Arial" w:hAnsi="Arial" w:cs="Arial"/>
        </w:rPr>
        <w:t> </w:t>
      </w:r>
      <w:r w:rsidR="00320B20" w:rsidRPr="00167859">
        <w:rPr>
          <w:rFonts w:ascii="Arial" w:hAnsi="Arial" w:cs="Arial"/>
        </w:rPr>
        <w:t> </w:t>
      </w:r>
      <w:r w:rsidR="00320B20" w:rsidRPr="00167859">
        <w:rPr>
          <w:rFonts w:ascii="Arial" w:hAnsi="Arial" w:cs="Arial"/>
        </w:rPr>
        <w:t> </w:t>
      </w:r>
      <w:r w:rsidR="00320B20" w:rsidRPr="00167859">
        <w:rPr>
          <w:rFonts w:ascii="Arial" w:hAnsi="Arial" w:cs="Arial"/>
        </w:rPr>
        <w:t> </w:t>
      </w:r>
      <w:r w:rsidR="00320B20" w:rsidRPr="00167859">
        <w:rPr>
          <w:rFonts w:ascii="Arial" w:hAnsi="Arial" w:cs="Arial"/>
        </w:rPr>
        <w:t> </w:t>
      </w:r>
      <w:r w:rsidR="00320B20" w:rsidRPr="00167859">
        <w:rPr>
          <w:rFonts w:ascii="Arial" w:hAnsi="Arial" w:cs="Arial"/>
        </w:rPr>
        <w:fldChar w:fldCharType="end"/>
      </w:r>
    </w:p>
    <w:p w:rsidR="00AE4659" w:rsidRDefault="00AE4659" w:rsidP="00320B20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320B20" w:rsidRDefault="00320B20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p w:rsidR="00320B20" w:rsidRPr="00390DE6" w:rsidRDefault="00320B20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p w:rsidR="0059118E" w:rsidRPr="00390DE6" w:rsidRDefault="0059118E" w:rsidP="00F26C04">
      <w:pPr>
        <w:spacing w:line="260" w:lineRule="exact"/>
        <w:rPr>
          <w:rFonts w:ascii="Arial" w:hAnsi="Arial" w:cs="Arial"/>
          <w:szCs w:val="20"/>
        </w:rPr>
      </w:pPr>
    </w:p>
    <w:p w:rsidR="006D4FC4" w:rsidRPr="00390DE6" w:rsidRDefault="006D4FC4" w:rsidP="00F26C04">
      <w:pPr>
        <w:spacing w:line="260" w:lineRule="exact"/>
        <w:rPr>
          <w:rFonts w:ascii="Arial" w:hAnsi="Arial" w:cs="Arial"/>
          <w:bCs/>
          <w:szCs w:val="20"/>
        </w:rPr>
      </w:pPr>
    </w:p>
    <w:p w:rsidR="001F3E13" w:rsidRPr="00390DE6" w:rsidRDefault="008D33E1" w:rsidP="00F26C04">
      <w:pPr>
        <w:spacing w:line="260" w:lineRule="exact"/>
        <w:jc w:val="center"/>
        <w:rPr>
          <w:rFonts w:ascii="Arial" w:hAnsi="Arial" w:cs="Arial"/>
          <w:bCs/>
          <w:szCs w:val="20"/>
        </w:rPr>
      </w:pPr>
      <w:r w:rsidRPr="00390DE6">
        <w:rPr>
          <w:rFonts w:ascii="Arial" w:hAnsi="Arial" w:cs="Arial"/>
          <w:bCs/>
          <w:szCs w:val="2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815D20" w:rsidRPr="006255FE" w:rsidTr="00664C9B">
        <w:tc>
          <w:tcPr>
            <w:tcW w:w="2660" w:type="dxa"/>
          </w:tcPr>
          <w:p w:rsidR="00815D20" w:rsidRPr="006255FE" w:rsidRDefault="00815D20" w:rsidP="00664C9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lastRenderedPageBreak/>
              <w:t>Predmet javnega naročila</w:t>
            </w:r>
          </w:p>
        </w:tc>
        <w:tc>
          <w:tcPr>
            <w:tcW w:w="7117" w:type="dxa"/>
          </w:tcPr>
          <w:p w:rsidR="00815D20" w:rsidRPr="006255FE" w:rsidRDefault="00AF061C" w:rsidP="00AF061C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bookmarkStart w:id="0" w:name="_GoBack"/>
            <w:bookmarkEnd w:id="0"/>
            <w:r w:rsidRPr="003C7B17">
              <w:rPr>
                <w:rFonts w:ascii="Arial" w:hAnsi="Arial" w:cs="Arial"/>
                <w:b/>
                <w:szCs w:val="20"/>
              </w:rPr>
              <w:t>Tiskarske storitve za potrebe Ministrstva za zunanje zadeve in predstavništev Republike Slovenije v tujini</w:t>
            </w:r>
          </w:p>
        </w:tc>
      </w:tr>
      <w:tr w:rsidR="00815D20" w:rsidRPr="006255FE" w:rsidTr="00664C9B">
        <w:tc>
          <w:tcPr>
            <w:tcW w:w="2660" w:type="dxa"/>
          </w:tcPr>
          <w:p w:rsidR="00815D20" w:rsidRPr="006255FE" w:rsidRDefault="00815D20" w:rsidP="00664C9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:rsidR="00815D20" w:rsidRPr="006255FE" w:rsidRDefault="00AF061C" w:rsidP="00664C9B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29</w:t>
            </w:r>
            <w:r w:rsidR="00815D20" w:rsidRPr="006255FE">
              <w:rPr>
                <w:rFonts w:ascii="Arial" w:hAnsi="Arial" w:cs="Arial"/>
                <w:b/>
                <w:szCs w:val="20"/>
              </w:rPr>
              <w:t>/22 JN MZZ</w:t>
            </w:r>
          </w:p>
        </w:tc>
      </w:tr>
    </w:tbl>
    <w:p w:rsidR="00815D20" w:rsidRDefault="00815D20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</w:p>
    <w:p w:rsidR="00815D20" w:rsidRDefault="00815D20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</w:p>
    <w:p w:rsidR="00390DE6" w:rsidRDefault="006D4FC4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POOBLASTILO ZA PRIDOBITE</w:t>
      </w:r>
      <w:r w:rsidR="00390DE6">
        <w:rPr>
          <w:rFonts w:ascii="Arial" w:hAnsi="Arial" w:cs="Arial"/>
          <w:b/>
          <w:bCs/>
          <w:sz w:val="24"/>
        </w:rPr>
        <w:t>V POTRDILA IZ KAZENSKE EVIDENCE</w:t>
      </w:r>
    </w:p>
    <w:p w:rsidR="006D4FC4" w:rsidRPr="00390DE6" w:rsidRDefault="006D4FC4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F</w:t>
      </w:r>
      <w:r w:rsidR="008D33E1" w:rsidRPr="00390DE6">
        <w:rPr>
          <w:rFonts w:ascii="Arial" w:hAnsi="Arial" w:cs="Arial"/>
          <w:b/>
          <w:bCs/>
          <w:sz w:val="24"/>
        </w:rPr>
        <w:t>IZIČNIH</w:t>
      </w:r>
      <w:r w:rsidRPr="00390DE6">
        <w:rPr>
          <w:rFonts w:ascii="Arial" w:hAnsi="Arial" w:cs="Arial"/>
          <w:b/>
          <w:bCs/>
          <w:sz w:val="24"/>
        </w:rPr>
        <w:t xml:space="preserve"> OSEB</w:t>
      </w:r>
    </w:p>
    <w:p w:rsidR="008D33E1" w:rsidRDefault="008D33E1" w:rsidP="00F26C04">
      <w:pPr>
        <w:spacing w:line="260" w:lineRule="exact"/>
        <w:rPr>
          <w:rFonts w:ascii="Arial" w:hAnsi="Arial" w:cs="Arial"/>
          <w:szCs w:val="20"/>
        </w:rPr>
      </w:pPr>
    </w:p>
    <w:p w:rsidR="00F26C04" w:rsidRPr="00390DE6" w:rsidRDefault="00F26C04" w:rsidP="00F26C04">
      <w:pPr>
        <w:spacing w:line="260" w:lineRule="exact"/>
        <w:rPr>
          <w:rFonts w:ascii="Arial" w:hAnsi="Arial" w:cs="Arial"/>
          <w:szCs w:val="20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82"/>
        <w:gridCol w:w="7098"/>
      </w:tblGrid>
      <w:tr w:rsidR="008D33E1" w:rsidRPr="00390DE6" w:rsidTr="00702E9E"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F26C04" w:rsidRDefault="008D33E1" w:rsidP="00F26C0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26C04">
              <w:rPr>
                <w:rFonts w:ascii="Arial" w:hAnsi="Arial" w:cs="Arial"/>
                <w:b/>
                <w:bCs/>
                <w:szCs w:val="20"/>
              </w:rPr>
              <w:t>Podatki o fizični osebi – zakonitem zastopniku</w:t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Ime in priimek zakonitega zastopnika</w:t>
            </w:r>
            <w:r w:rsidR="00DA6AA4">
              <w:rPr>
                <w:rFonts w:ascii="Arial" w:hAnsi="Arial" w:cs="Arial"/>
                <w:bCs/>
                <w:szCs w:val="20"/>
              </w:rPr>
              <w:t>/pooblastitelja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EMŠO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Datum rojstva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Kraj rojstva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Občina rojstva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Država rojstva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B16EA6" w:rsidRPr="00390DE6" w:rsidTr="00F62B64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EA6" w:rsidRPr="00390DE6" w:rsidRDefault="00B16EA6" w:rsidP="00B16EA6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Stalno/začasno bivališča</w:t>
            </w:r>
            <w:r>
              <w:rPr>
                <w:rFonts w:ascii="Arial" w:hAnsi="Arial" w:cs="Arial"/>
                <w:bCs/>
                <w:szCs w:val="20"/>
              </w:rPr>
              <w:t xml:space="preserve"> </w:t>
            </w:r>
            <w:r w:rsidRPr="00B16EA6">
              <w:rPr>
                <w:rFonts w:ascii="Arial" w:hAnsi="Arial" w:cs="Arial"/>
                <w:bCs/>
                <w:i/>
                <w:szCs w:val="20"/>
              </w:rPr>
              <w:t>(ulica in pošta)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EA6" w:rsidRPr="00390DE6" w:rsidRDefault="00B16EA6" w:rsidP="00B16EA6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A96C33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Državljanstvo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A96C33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390DE6" w:rsidRDefault="00A96C33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Dekliški priimek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F26C04" w:rsidP="00815D20">
            <w:pPr>
              <w:pStyle w:val="TableContents"/>
              <w:spacing w:line="260" w:lineRule="exact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Preverjanje izpolnjevanja pogojev v postopku oddaje</w:t>
            </w:r>
            <w:r w:rsidR="00815D20">
              <w:rPr>
                <w:rFonts w:ascii="Arial" w:hAnsi="Arial" w:cs="Arial"/>
                <w:bCs/>
                <w:szCs w:val="20"/>
              </w:rPr>
              <w:t xml:space="preserve"> zgoraj navedenega</w:t>
            </w:r>
            <w:r w:rsidRPr="00390DE6">
              <w:rPr>
                <w:rFonts w:ascii="Arial" w:hAnsi="Arial" w:cs="Arial"/>
                <w:bCs/>
                <w:szCs w:val="20"/>
              </w:rPr>
              <w:t xml:space="preserve"> javnega naročila</w:t>
            </w:r>
            <w:r w:rsidR="00815D20">
              <w:rPr>
                <w:rFonts w:ascii="Arial" w:hAnsi="Arial" w:cs="Arial"/>
                <w:bCs/>
                <w:szCs w:val="20"/>
              </w:rPr>
              <w:t>.</w:t>
            </w:r>
          </w:p>
        </w:tc>
      </w:tr>
    </w:tbl>
    <w:p w:rsidR="008D33E1" w:rsidRPr="00390DE6" w:rsidRDefault="008D33E1" w:rsidP="00F26C04">
      <w:pPr>
        <w:spacing w:line="260" w:lineRule="exact"/>
        <w:rPr>
          <w:rFonts w:ascii="Arial" w:hAnsi="Arial" w:cs="Arial"/>
          <w:szCs w:val="20"/>
        </w:rPr>
      </w:pPr>
    </w:p>
    <w:p w:rsidR="00F26C04" w:rsidRDefault="00F26C04" w:rsidP="00F26C04">
      <w:pPr>
        <w:spacing w:line="260" w:lineRule="exact"/>
        <w:jc w:val="both"/>
        <w:rPr>
          <w:rFonts w:ascii="Arial" w:hAnsi="Arial" w:cs="Arial"/>
          <w:szCs w:val="20"/>
        </w:rPr>
      </w:pPr>
    </w:p>
    <w:p w:rsidR="001F3E13" w:rsidRPr="00390DE6" w:rsidRDefault="008D33E1" w:rsidP="00F26C04">
      <w:pPr>
        <w:spacing w:line="260" w:lineRule="exact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szCs w:val="20"/>
        </w:rPr>
        <w:t>Spodaj podpisani poo</w:t>
      </w:r>
      <w:r w:rsidR="00815D20">
        <w:rPr>
          <w:rFonts w:ascii="Arial" w:hAnsi="Arial" w:cs="Arial"/>
          <w:szCs w:val="20"/>
        </w:rPr>
        <w:t>blastitelj, pooblaščam Ministrstvo za zunanje zadeve</w:t>
      </w:r>
      <w:r w:rsidRPr="00390DE6">
        <w:rPr>
          <w:rFonts w:ascii="Arial" w:hAnsi="Arial" w:cs="Arial"/>
          <w:szCs w:val="20"/>
        </w:rPr>
        <w:t>, da za potrebe izv</w:t>
      </w:r>
      <w:r w:rsidR="00934F24">
        <w:rPr>
          <w:rFonts w:ascii="Arial" w:hAnsi="Arial" w:cs="Arial"/>
          <w:szCs w:val="20"/>
        </w:rPr>
        <w:t>edbe predmetnega javnega naročila</w:t>
      </w:r>
      <w:r w:rsidRPr="00390DE6">
        <w:rPr>
          <w:rFonts w:ascii="Arial" w:hAnsi="Arial" w:cs="Arial"/>
          <w:szCs w:val="20"/>
        </w:rPr>
        <w:t xml:space="preserve"> pridobi vse potrebne podatke oz. potrdilo iz kazenske evidence fizičnih oseb Ministrstva za pravosodje.</w:t>
      </w:r>
    </w:p>
    <w:p w:rsidR="000866C1" w:rsidRDefault="000866C1" w:rsidP="00F26C04">
      <w:pPr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p w:rsidR="00F26C04" w:rsidRPr="00390DE6" w:rsidRDefault="00F26C04" w:rsidP="00F26C04">
      <w:pPr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p w:rsidR="00A44228" w:rsidRPr="00390DE6" w:rsidRDefault="008D33E1" w:rsidP="00F26C04">
      <w:pPr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  <w:r w:rsidRPr="00390DE6">
        <w:rPr>
          <w:rFonts w:ascii="Arial" w:hAnsi="Arial" w:cs="Arial"/>
          <w:color w:val="000000"/>
          <w:szCs w:val="20"/>
        </w:rPr>
        <w:t>Pooblastitelj:</w:t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</w:p>
    <w:p w:rsidR="00C37211" w:rsidRDefault="00C37211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:rsidR="00AE4659" w:rsidRPr="00167859" w:rsidRDefault="00AE4659" w:rsidP="00AE4659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AE4659" w:rsidRDefault="00AE4659" w:rsidP="00AE4659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AE4659" w:rsidRDefault="00AE4659" w:rsidP="00AE4659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2E4846" w:rsidRPr="00390DE6" w:rsidRDefault="002E4846" w:rsidP="00AE4659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color w:val="000000"/>
          <w:szCs w:val="20"/>
        </w:rPr>
      </w:pPr>
    </w:p>
    <w:sectPr w:rsidR="002E4846" w:rsidRPr="00390DE6" w:rsidSect="0050346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B20" w:rsidRDefault="00320B20" w:rsidP="002E4846">
      <w:r>
        <w:separator/>
      </w:r>
    </w:p>
  </w:endnote>
  <w:endnote w:type="continuationSeparator" w:id="0">
    <w:p w:rsidR="00320B20" w:rsidRDefault="00320B20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320B20" w:rsidTr="000034B7">
      <w:tc>
        <w:tcPr>
          <w:tcW w:w="9639" w:type="dxa"/>
          <w:tcBorders>
            <w:top w:val="single" w:sz="4" w:space="0" w:color="auto"/>
          </w:tcBorders>
        </w:tcPr>
        <w:p w:rsidR="00320B20" w:rsidRPr="00702E9E" w:rsidRDefault="00320B20" w:rsidP="00F26C0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3C7B17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3C7B17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320B20" w:rsidRPr="00E4674E" w:rsidRDefault="00320B20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B20" w:rsidRDefault="00320B20" w:rsidP="002E4846">
      <w:r>
        <w:separator/>
      </w:r>
    </w:p>
  </w:footnote>
  <w:footnote w:type="continuationSeparator" w:id="0">
    <w:p w:rsidR="00320B20" w:rsidRDefault="00320B20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B20" w:rsidRPr="002E25A0" w:rsidRDefault="00320B20" w:rsidP="000C08FB">
    <w:pPr>
      <w:pStyle w:val="Header"/>
      <w:tabs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2E25A0">
      <w:rPr>
        <w:rFonts w:ascii="Arial" w:hAnsi="Arial" w:cs="Arial"/>
        <w:sz w:val="16"/>
        <w:szCs w:val="16"/>
        <w:u w:val="single"/>
      </w:rPr>
      <w:t>Obrazec P-10</w:t>
    </w:r>
    <w:r>
      <w:rPr>
        <w:rFonts w:ascii="Arial" w:hAnsi="Arial" w:cs="Arial"/>
        <w:sz w:val="16"/>
        <w:szCs w:val="16"/>
        <w:u w:val="single"/>
      </w:rPr>
      <w:t xml:space="preserve">                                                                          </w:t>
    </w:r>
    <w:r>
      <w:rPr>
        <w:rFonts w:ascii="Arial" w:hAnsi="Arial" w:cs="Arial"/>
        <w:sz w:val="16"/>
        <w:szCs w:val="16"/>
        <w:u w:val="single"/>
      </w:rPr>
      <w:tab/>
      <w:t xml:space="preserve">    </w:t>
    </w:r>
    <w:r w:rsidRPr="002E25A0">
      <w:rPr>
        <w:rFonts w:ascii="Arial" w:hAnsi="Arial" w:cs="Arial"/>
        <w:sz w:val="16"/>
        <w:szCs w:val="16"/>
        <w:u w:val="single"/>
      </w:rPr>
      <w:tab/>
      <w:t>Pooblastilo za pridobitev potrdila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788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16F42"/>
    <w:rsid w:val="00026CCE"/>
    <w:rsid w:val="00030C00"/>
    <w:rsid w:val="000330CD"/>
    <w:rsid w:val="000561D4"/>
    <w:rsid w:val="00073B7D"/>
    <w:rsid w:val="000866C1"/>
    <w:rsid w:val="000A387B"/>
    <w:rsid w:val="000C08FB"/>
    <w:rsid w:val="000C1CDE"/>
    <w:rsid w:val="000D5418"/>
    <w:rsid w:val="000F54DF"/>
    <w:rsid w:val="001050B3"/>
    <w:rsid w:val="001202CF"/>
    <w:rsid w:val="00130DA6"/>
    <w:rsid w:val="001443B9"/>
    <w:rsid w:val="0016547D"/>
    <w:rsid w:val="00166341"/>
    <w:rsid w:val="001729DD"/>
    <w:rsid w:val="001E1ED4"/>
    <w:rsid w:val="001E675F"/>
    <w:rsid w:val="001F0E90"/>
    <w:rsid w:val="001F3914"/>
    <w:rsid w:val="001F3E13"/>
    <w:rsid w:val="001F5704"/>
    <w:rsid w:val="001F6BB4"/>
    <w:rsid w:val="0021364D"/>
    <w:rsid w:val="0021567B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C5EE5"/>
    <w:rsid w:val="002E25A0"/>
    <w:rsid w:val="002E4846"/>
    <w:rsid w:val="002F1007"/>
    <w:rsid w:val="00316200"/>
    <w:rsid w:val="00320498"/>
    <w:rsid w:val="00320B20"/>
    <w:rsid w:val="00320D20"/>
    <w:rsid w:val="00332B7E"/>
    <w:rsid w:val="00335D74"/>
    <w:rsid w:val="00361811"/>
    <w:rsid w:val="00367CCC"/>
    <w:rsid w:val="00385A94"/>
    <w:rsid w:val="00390DE6"/>
    <w:rsid w:val="003C1231"/>
    <w:rsid w:val="003C2EE8"/>
    <w:rsid w:val="003C7A7D"/>
    <w:rsid w:val="003C7B17"/>
    <w:rsid w:val="003F6A06"/>
    <w:rsid w:val="00417B3F"/>
    <w:rsid w:val="004213E9"/>
    <w:rsid w:val="004459DA"/>
    <w:rsid w:val="00450149"/>
    <w:rsid w:val="00486BD4"/>
    <w:rsid w:val="00493163"/>
    <w:rsid w:val="00495567"/>
    <w:rsid w:val="004B546F"/>
    <w:rsid w:val="004D5615"/>
    <w:rsid w:val="00503468"/>
    <w:rsid w:val="005139C0"/>
    <w:rsid w:val="005162AD"/>
    <w:rsid w:val="0052318A"/>
    <w:rsid w:val="0053156F"/>
    <w:rsid w:val="00547C0A"/>
    <w:rsid w:val="00555F5B"/>
    <w:rsid w:val="00563FEE"/>
    <w:rsid w:val="00582005"/>
    <w:rsid w:val="00585C18"/>
    <w:rsid w:val="0059118E"/>
    <w:rsid w:val="005920B4"/>
    <w:rsid w:val="00595AF3"/>
    <w:rsid w:val="005B0969"/>
    <w:rsid w:val="005B66E3"/>
    <w:rsid w:val="00634D4E"/>
    <w:rsid w:val="00680BB8"/>
    <w:rsid w:val="00685894"/>
    <w:rsid w:val="006937B4"/>
    <w:rsid w:val="006A47E8"/>
    <w:rsid w:val="006B1134"/>
    <w:rsid w:val="006B176C"/>
    <w:rsid w:val="006C21BA"/>
    <w:rsid w:val="006D2749"/>
    <w:rsid w:val="006D4FC4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D714D"/>
    <w:rsid w:val="007E63CC"/>
    <w:rsid w:val="008124A5"/>
    <w:rsid w:val="00815D20"/>
    <w:rsid w:val="00836663"/>
    <w:rsid w:val="00854783"/>
    <w:rsid w:val="0086566A"/>
    <w:rsid w:val="00872F5C"/>
    <w:rsid w:val="00882F24"/>
    <w:rsid w:val="00884744"/>
    <w:rsid w:val="008944CE"/>
    <w:rsid w:val="008A24DC"/>
    <w:rsid w:val="008B78DF"/>
    <w:rsid w:val="008C0A74"/>
    <w:rsid w:val="008D33E1"/>
    <w:rsid w:val="00900EFC"/>
    <w:rsid w:val="00910AB0"/>
    <w:rsid w:val="00910ED4"/>
    <w:rsid w:val="00923C18"/>
    <w:rsid w:val="00934F24"/>
    <w:rsid w:val="009418A4"/>
    <w:rsid w:val="00946E4D"/>
    <w:rsid w:val="00967D3E"/>
    <w:rsid w:val="00972A5F"/>
    <w:rsid w:val="00974D5D"/>
    <w:rsid w:val="00994B35"/>
    <w:rsid w:val="009B5B0C"/>
    <w:rsid w:val="009C331A"/>
    <w:rsid w:val="009D4A0E"/>
    <w:rsid w:val="00A043B5"/>
    <w:rsid w:val="00A16B92"/>
    <w:rsid w:val="00A44228"/>
    <w:rsid w:val="00A45C27"/>
    <w:rsid w:val="00A5568E"/>
    <w:rsid w:val="00A627CC"/>
    <w:rsid w:val="00A70CBF"/>
    <w:rsid w:val="00A84267"/>
    <w:rsid w:val="00A96C33"/>
    <w:rsid w:val="00AD06C3"/>
    <w:rsid w:val="00AE4659"/>
    <w:rsid w:val="00AF061C"/>
    <w:rsid w:val="00B00479"/>
    <w:rsid w:val="00B12FF7"/>
    <w:rsid w:val="00B16EA6"/>
    <w:rsid w:val="00B422D7"/>
    <w:rsid w:val="00B454CE"/>
    <w:rsid w:val="00B70117"/>
    <w:rsid w:val="00B70432"/>
    <w:rsid w:val="00BA3996"/>
    <w:rsid w:val="00BB3FFF"/>
    <w:rsid w:val="00BC667D"/>
    <w:rsid w:val="00BE3FA0"/>
    <w:rsid w:val="00C04683"/>
    <w:rsid w:val="00C1412D"/>
    <w:rsid w:val="00C2531E"/>
    <w:rsid w:val="00C37211"/>
    <w:rsid w:val="00C37473"/>
    <w:rsid w:val="00C4656F"/>
    <w:rsid w:val="00C67394"/>
    <w:rsid w:val="00C7254A"/>
    <w:rsid w:val="00C77E1D"/>
    <w:rsid w:val="00CA0F7D"/>
    <w:rsid w:val="00CA2A26"/>
    <w:rsid w:val="00CC6983"/>
    <w:rsid w:val="00CD692D"/>
    <w:rsid w:val="00CE7629"/>
    <w:rsid w:val="00D2426D"/>
    <w:rsid w:val="00D41F4A"/>
    <w:rsid w:val="00D424A3"/>
    <w:rsid w:val="00D52EC0"/>
    <w:rsid w:val="00D87B8E"/>
    <w:rsid w:val="00DA6AA4"/>
    <w:rsid w:val="00E25ADA"/>
    <w:rsid w:val="00E25E0C"/>
    <w:rsid w:val="00E27249"/>
    <w:rsid w:val="00E32819"/>
    <w:rsid w:val="00E64586"/>
    <w:rsid w:val="00E66233"/>
    <w:rsid w:val="00E7214C"/>
    <w:rsid w:val="00E802B2"/>
    <w:rsid w:val="00EE001F"/>
    <w:rsid w:val="00EF5F52"/>
    <w:rsid w:val="00F069B2"/>
    <w:rsid w:val="00F06C31"/>
    <w:rsid w:val="00F23652"/>
    <w:rsid w:val="00F24D0D"/>
    <w:rsid w:val="00F2624A"/>
    <w:rsid w:val="00F26BA9"/>
    <w:rsid w:val="00F26C04"/>
    <w:rsid w:val="00F34B7E"/>
    <w:rsid w:val="00F50AC6"/>
    <w:rsid w:val="00F94E5E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49"/>
    <o:shapelayout v:ext="edit">
      <o:idmap v:ext="edit" data="1"/>
    </o:shapelayout>
  </w:shapeDefaults>
  <w:decimalSymbol w:val=","/>
  <w:listSeparator w:val=";"/>
  <w15:docId w15:val="{1A3E33D4-02EA-41EC-9169-41C27A250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468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503468"/>
    <w:rPr>
      <w:vertAlign w:val="superscript"/>
    </w:rPr>
  </w:style>
  <w:style w:type="character" w:customStyle="1" w:styleId="NumberingSymbols">
    <w:name w:val="Numbering Symbols"/>
    <w:rsid w:val="00503468"/>
  </w:style>
  <w:style w:type="character" w:styleId="FootnoteReference">
    <w:name w:val="footnote reference"/>
    <w:semiHidden/>
    <w:rsid w:val="00503468"/>
    <w:rPr>
      <w:vertAlign w:val="superscript"/>
    </w:rPr>
  </w:style>
  <w:style w:type="character" w:customStyle="1" w:styleId="WW8Num3z0">
    <w:name w:val="WW8Num3z0"/>
    <w:rsid w:val="00503468"/>
    <w:rPr>
      <w:rFonts w:ascii="Symbol" w:hAnsi="Symbol"/>
    </w:rPr>
  </w:style>
  <w:style w:type="character" w:customStyle="1" w:styleId="WW8Num2z0">
    <w:name w:val="WW8Num2z0"/>
    <w:rsid w:val="00503468"/>
  </w:style>
  <w:style w:type="character" w:customStyle="1" w:styleId="WW8Num2z1">
    <w:name w:val="WW8Num2z1"/>
    <w:rsid w:val="00503468"/>
    <w:rPr>
      <w:rFonts w:ascii="Courier New" w:hAnsi="Courier New"/>
    </w:rPr>
  </w:style>
  <w:style w:type="character" w:customStyle="1" w:styleId="WW8Num2z2">
    <w:name w:val="WW8Num2z2"/>
    <w:rsid w:val="00503468"/>
    <w:rPr>
      <w:rFonts w:ascii="Wingdings" w:hAnsi="Wingdings"/>
    </w:rPr>
  </w:style>
  <w:style w:type="character" w:customStyle="1" w:styleId="WW8Num4z0">
    <w:name w:val="WW8Num4z0"/>
    <w:rsid w:val="00503468"/>
    <w:rPr>
      <w:rFonts w:ascii="Symbol" w:hAnsi="Symbol"/>
    </w:rPr>
  </w:style>
  <w:style w:type="character" w:customStyle="1" w:styleId="RTFNum21">
    <w:name w:val="RTF_Num 2 1"/>
    <w:rsid w:val="00503468"/>
  </w:style>
  <w:style w:type="paragraph" w:styleId="BodyText">
    <w:name w:val="Body Text"/>
    <w:basedOn w:val="Normal"/>
    <w:rsid w:val="00503468"/>
    <w:pPr>
      <w:spacing w:after="120"/>
    </w:pPr>
  </w:style>
  <w:style w:type="paragraph" w:customStyle="1" w:styleId="Heading">
    <w:name w:val="Heading"/>
    <w:basedOn w:val="Normal"/>
    <w:next w:val="BodyText"/>
    <w:rsid w:val="00503468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503468"/>
    <w:rPr>
      <w:rFonts w:cs="Tahoma"/>
      <w:sz w:val="24"/>
    </w:rPr>
  </w:style>
  <w:style w:type="paragraph" w:customStyle="1" w:styleId="TableContents">
    <w:name w:val="Table Contents"/>
    <w:basedOn w:val="Normal"/>
    <w:rsid w:val="00503468"/>
    <w:pPr>
      <w:suppressLineNumbers/>
    </w:pPr>
  </w:style>
  <w:style w:type="paragraph" w:customStyle="1" w:styleId="TableHeading">
    <w:name w:val="Table Heading"/>
    <w:basedOn w:val="TableContents"/>
    <w:rsid w:val="00503468"/>
    <w:pPr>
      <w:jc w:val="center"/>
    </w:pPr>
    <w:rPr>
      <w:b/>
      <w:bCs/>
    </w:rPr>
  </w:style>
  <w:style w:type="paragraph" w:styleId="Caption">
    <w:name w:val="caption"/>
    <w:basedOn w:val="Normal"/>
    <w:qFormat/>
    <w:rsid w:val="00503468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503468"/>
  </w:style>
  <w:style w:type="paragraph" w:customStyle="1" w:styleId="Index">
    <w:name w:val="Index"/>
    <w:basedOn w:val="Normal"/>
    <w:rsid w:val="00503468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503468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503468"/>
    <w:pPr>
      <w:autoSpaceDE w:val="0"/>
    </w:pPr>
  </w:style>
  <w:style w:type="paragraph" w:customStyle="1" w:styleId="BodyText1">
    <w:name w:val="Body Text1"/>
    <w:basedOn w:val="Normal"/>
    <w:rsid w:val="00503468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503468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503468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Irena Habinc</cp:lastModifiedBy>
  <cp:revision>5</cp:revision>
  <cp:lastPrinted>2017-10-09T07:27:00Z</cp:lastPrinted>
  <dcterms:created xsi:type="dcterms:W3CDTF">2022-09-16T09:02:00Z</dcterms:created>
  <dcterms:modified xsi:type="dcterms:W3CDTF">2022-10-28T09:12:00Z</dcterms:modified>
</cp:coreProperties>
</file>